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9"/>
      <w:footerReference w:type="default" r:id="rId10"/>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70CA2" w14:textId="77777777" w:rsidR="001C097B" w:rsidRDefault="001C097B">
      <w:r>
        <w:separator/>
      </w:r>
    </w:p>
  </w:endnote>
  <w:endnote w:type="continuationSeparator" w:id="0">
    <w:p w14:paraId="478A0AC5" w14:textId="77777777" w:rsidR="001C097B" w:rsidRDefault="001C097B">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5BDBC6B0"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4235AB">
      <w:rPr>
        <w:rFonts w:cs="Arial"/>
        <w:sz w:val="18"/>
        <w:szCs w:val="18"/>
      </w:rPr>
      <w:t>07.05.2026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1BB02" w14:textId="77777777" w:rsidR="001C097B" w:rsidRDefault="001C097B">
      <w:r>
        <w:separator/>
      </w:r>
    </w:p>
  </w:footnote>
  <w:footnote w:type="continuationSeparator" w:id="0">
    <w:p w14:paraId="50161AB9" w14:textId="77777777" w:rsidR="001C097B" w:rsidRDefault="001C0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36B4F" w14:textId="77777777" w:rsidR="00337BDC" w:rsidRPr="003D4A2A" w:rsidRDefault="00337BDC" w:rsidP="00337BDC">
    <w:pPr>
      <w:pStyle w:val="Kopfzeile"/>
      <w:tabs>
        <w:tab w:val="clear" w:pos="9071"/>
        <w:tab w:val="right" w:pos="8646"/>
      </w:tabs>
      <w:rPr>
        <w:rFonts w:cs="Arial"/>
        <w:sz w:val="18"/>
      </w:rPr>
    </w:pPr>
    <w:r w:rsidRPr="003D4A2A">
      <w:rPr>
        <w:rFonts w:cs="Arial"/>
        <w:sz w:val="18"/>
      </w:rPr>
      <w:t>Auftraggeber: Landkreis Gifhorn</w:t>
    </w:r>
  </w:p>
  <w:p w14:paraId="3218A6FE" w14:textId="77777777" w:rsidR="00337BDC" w:rsidRDefault="00337BDC" w:rsidP="00337BDC">
    <w:pPr>
      <w:pStyle w:val="Kopfzeile"/>
      <w:tabs>
        <w:tab w:val="clear" w:pos="9071"/>
        <w:tab w:val="right" w:pos="8646"/>
      </w:tabs>
      <w:rPr>
        <w:rFonts w:cs="Arial"/>
        <w:sz w:val="18"/>
      </w:rPr>
    </w:pPr>
    <w:r w:rsidRPr="003D4A2A">
      <w:rPr>
        <w:rFonts w:cs="Arial"/>
        <w:sz w:val="18"/>
        <w:lang w:val="x-none"/>
      </w:rPr>
      <w:t xml:space="preserve">Projekt: </w:t>
    </w:r>
    <w:r>
      <w:rPr>
        <w:rFonts w:cs="Arial"/>
        <w:sz w:val="18"/>
      </w:rPr>
      <w:t>Fortschreibung Landschaftsrahmenplan</w:t>
    </w:r>
  </w:p>
  <w:p w14:paraId="76CB2A53" w14:textId="77777777" w:rsidR="00337BDC" w:rsidRPr="003D4A2A" w:rsidRDefault="00337BDC" w:rsidP="00337BDC">
    <w:pPr>
      <w:pStyle w:val="Kopfzeile"/>
      <w:tabs>
        <w:tab w:val="clear" w:pos="9071"/>
        <w:tab w:val="right" w:pos="8646"/>
      </w:tabs>
      <w:rPr>
        <w:rFonts w:cs="Arial"/>
        <w:sz w:val="18"/>
      </w:rPr>
    </w:pPr>
    <w:r w:rsidRPr="00CC46F8">
      <w:rPr>
        <w:rFonts w:cs="Arial"/>
        <w:sz w:val="18"/>
      </w:rPr>
      <w:t xml:space="preserve">Los </w:t>
    </w:r>
    <w:r>
      <w:rPr>
        <w:rFonts w:cs="Arial"/>
        <w:sz w:val="18"/>
      </w:rPr>
      <w:t>2</w:t>
    </w:r>
    <w:r w:rsidRPr="00CC46F8">
      <w:rPr>
        <w:rFonts w:cs="Arial"/>
        <w:sz w:val="18"/>
      </w:rPr>
      <w:t xml:space="preserve"> – </w:t>
    </w:r>
    <w:r>
      <w:rPr>
        <w:rFonts w:cs="Arial"/>
        <w:sz w:val="18"/>
      </w:rPr>
      <w:t>Datenvorauswertung und Biotopkartierung</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2MfBplrNZT+2XHFaecxSI9ficqfoaOXcfAS8hU+QHNvVW9NI/OPrP4Ujl7FBlbrH1Bx2GS4A1cW3bsWn49BuZA==" w:salt="bsptlsr42/KZ3EdQT6HiT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097B"/>
    <w:rsid w:val="001C1FEB"/>
    <w:rsid w:val="001C2B82"/>
    <w:rsid w:val="001C76CE"/>
    <w:rsid w:val="001D3580"/>
    <w:rsid w:val="001D3597"/>
    <w:rsid w:val="001D3D84"/>
    <w:rsid w:val="001D43FF"/>
    <w:rsid w:val="001D6103"/>
    <w:rsid w:val="001E1381"/>
    <w:rsid w:val="001E13CC"/>
    <w:rsid w:val="001E1F65"/>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17BAD"/>
    <w:rsid w:val="00320780"/>
    <w:rsid w:val="0032347A"/>
    <w:rsid w:val="003254B7"/>
    <w:rsid w:val="0033233D"/>
    <w:rsid w:val="00337BDC"/>
    <w:rsid w:val="00343CEF"/>
    <w:rsid w:val="003455C1"/>
    <w:rsid w:val="00347016"/>
    <w:rsid w:val="003534A0"/>
    <w:rsid w:val="00354F00"/>
    <w:rsid w:val="00362D3B"/>
    <w:rsid w:val="00364438"/>
    <w:rsid w:val="003805CC"/>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35AB"/>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59C6"/>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6F79"/>
    <w:rsid w:val="00EE7749"/>
    <w:rsid w:val="00EE7A45"/>
    <w:rsid w:val="00EF221B"/>
    <w:rsid w:val="00EF585A"/>
    <w:rsid w:val="00F04D14"/>
    <w:rsid w:val="00F1046A"/>
    <w:rsid w:val="00F1065E"/>
    <w:rsid w:val="00F1411C"/>
    <w:rsid w:val="00F158C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cd2b3809-fd05-4d51-81d1-5d5215ad0583</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5E1DF-1823-4A76-B42C-621165D67452}">
  <ds:schemaRefs>
    <ds:schemaRef ds:uri="http://www.datev.de/BSOffice/999929"/>
  </ds:schemaRefs>
</ds:datastoreItem>
</file>

<file path=customXml/itemProps2.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11</cp:revision>
  <cp:lastPrinted>2017-06-12T10:10:00Z</cp:lastPrinted>
  <dcterms:created xsi:type="dcterms:W3CDTF">2022-11-01T16:21:00Z</dcterms:created>
  <dcterms:modified xsi:type="dcterms:W3CDTF">2026-05-12T13:00:00Z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